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C3C" w:rsidRDefault="001E6C3C" w:rsidP="001E6C3C">
      <w:pPr>
        <w:pStyle w:val="western"/>
        <w:spacing w:before="0" w:beforeAutospacing="0" w:after="0"/>
        <w:jc w:val="center"/>
      </w:pPr>
      <w:r>
        <w:t xml:space="preserve">Областное бюджетное профессиональное образовательное учреждение </w:t>
      </w:r>
    </w:p>
    <w:p w:rsidR="001E6C3C" w:rsidRDefault="001E6C3C" w:rsidP="001E6C3C">
      <w:pPr>
        <w:pStyle w:val="western"/>
        <w:spacing w:before="0" w:beforeAutospacing="0" w:after="0"/>
        <w:jc w:val="center"/>
      </w:pPr>
      <w:r>
        <w:t>«Курский базовый медицинский колледж»</w:t>
      </w:r>
    </w:p>
    <w:p w:rsidR="001E6C3C" w:rsidRDefault="001E6C3C" w:rsidP="001E6C3C">
      <w:pPr>
        <w:pStyle w:val="western"/>
        <w:spacing w:before="0" w:beforeAutospacing="0" w:after="0"/>
        <w:jc w:val="center"/>
      </w:pPr>
    </w:p>
    <w:p w:rsidR="00931FEE" w:rsidRDefault="00931FEE"/>
    <w:p w:rsidR="00E76D32" w:rsidRPr="00B53F58" w:rsidRDefault="00E76D32" w:rsidP="00E76D3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3F58">
        <w:rPr>
          <w:rFonts w:ascii="Times New Roman" w:hAnsi="Times New Roman" w:cs="Times New Roman"/>
          <w:b/>
          <w:sz w:val="24"/>
          <w:szCs w:val="24"/>
        </w:rPr>
        <w:t>АННОТАЦИЯ К РАБОЧЕЙ ПРОГРАММЕ</w:t>
      </w:r>
    </w:p>
    <w:p w:rsidR="00E76D32" w:rsidRPr="00774DDD" w:rsidRDefault="00774DDD" w:rsidP="00E76D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DDD">
        <w:rPr>
          <w:rFonts w:ascii="Times New Roman" w:hAnsi="Times New Roman" w:cs="Times New Roman"/>
          <w:b/>
          <w:sz w:val="28"/>
          <w:szCs w:val="28"/>
        </w:rPr>
        <w:t>профессионального модуля</w:t>
      </w:r>
    </w:p>
    <w:p w:rsidR="00E76D32" w:rsidRPr="001E6C3C" w:rsidRDefault="00E76D32" w:rsidP="00E76D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6C3C">
        <w:rPr>
          <w:rFonts w:ascii="Times New Roman" w:hAnsi="Times New Roman" w:cs="Times New Roman"/>
          <w:b/>
          <w:sz w:val="28"/>
          <w:szCs w:val="28"/>
        </w:rPr>
        <w:t>ПМ.06 Организационно</w:t>
      </w:r>
      <w:r w:rsidR="00774DDD">
        <w:rPr>
          <w:rFonts w:ascii="Times New Roman" w:hAnsi="Times New Roman" w:cs="Times New Roman"/>
          <w:b/>
          <w:sz w:val="28"/>
          <w:szCs w:val="28"/>
        </w:rPr>
        <w:t xml:space="preserve"> -</w:t>
      </w:r>
      <w:r w:rsidRPr="001E6C3C">
        <w:rPr>
          <w:rFonts w:ascii="Times New Roman" w:hAnsi="Times New Roman" w:cs="Times New Roman"/>
          <w:b/>
          <w:sz w:val="28"/>
          <w:szCs w:val="28"/>
        </w:rPr>
        <w:t xml:space="preserve"> аналитическая деятельность</w:t>
      </w:r>
    </w:p>
    <w:p w:rsidR="00E76D32" w:rsidRPr="001E6C3C" w:rsidRDefault="00E76D32" w:rsidP="00E76D32">
      <w:pPr>
        <w:jc w:val="center"/>
        <w:rPr>
          <w:rFonts w:ascii="Times New Roman" w:hAnsi="Times New Roman" w:cs="Times New Roman"/>
          <w:sz w:val="28"/>
          <w:szCs w:val="28"/>
        </w:rPr>
      </w:pPr>
      <w:r w:rsidRPr="001E6C3C">
        <w:rPr>
          <w:rFonts w:ascii="Times New Roman" w:hAnsi="Times New Roman" w:cs="Times New Roman"/>
          <w:sz w:val="28"/>
          <w:szCs w:val="28"/>
        </w:rPr>
        <w:t>Специальность 31.02.01 «Лечебное дело»</w:t>
      </w:r>
    </w:p>
    <w:p w:rsidR="00E76D32" w:rsidRDefault="00E76D32" w:rsidP="00E76D32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Уровень подготовки</w:t>
      </w:r>
      <w:r w:rsidR="00774DD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</w:t>
      </w:r>
      <w:r w:rsidR="00774DD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углубленный</w:t>
      </w:r>
    </w:p>
    <w:p w:rsidR="00E76D32" w:rsidRDefault="00E76D32" w:rsidP="00E76D32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Квалификация</w:t>
      </w:r>
      <w:r w:rsidR="00774DD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</w:t>
      </w:r>
      <w:r w:rsidR="00774DD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фельдшер</w:t>
      </w:r>
    </w:p>
    <w:p w:rsidR="00E76D32" w:rsidRPr="00E76D32" w:rsidRDefault="00E76D32" w:rsidP="00E76D32">
      <w:pPr>
        <w:rPr>
          <w:rFonts w:ascii="Times New Roman" w:hAnsi="Times New Roman"/>
          <w:sz w:val="24"/>
          <w:szCs w:val="24"/>
        </w:rPr>
      </w:pPr>
      <w:r w:rsidRPr="00E76D32">
        <w:rPr>
          <w:rFonts w:ascii="Times New Roman" w:hAnsi="Times New Roman"/>
          <w:sz w:val="24"/>
          <w:szCs w:val="24"/>
        </w:rPr>
        <w:t>Рабочая программа разработана на основе примерной программы и Федерального государственного образовательного стандарта по специальности среднего профессионального образования 31.02.01 «Лечебное дело».</w:t>
      </w:r>
    </w:p>
    <w:p w:rsidR="00E76D32" w:rsidRPr="00E76D32" w:rsidRDefault="00E76D32" w:rsidP="00E76D32">
      <w:pPr>
        <w:rPr>
          <w:rFonts w:ascii="Times New Roman" w:hAnsi="Times New Roman"/>
          <w:b/>
          <w:sz w:val="24"/>
          <w:szCs w:val="24"/>
        </w:rPr>
      </w:pPr>
      <w:r w:rsidRPr="00E76D32">
        <w:rPr>
          <w:rFonts w:ascii="Times New Roman" w:hAnsi="Times New Roman"/>
          <w:b/>
          <w:sz w:val="24"/>
          <w:szCs w:val="24"/>
        </w:rPr>
        <w:t>Область применения программы</w:t>
      </w:r>
    </w:p>
    <w:p w:rsidR="00E76D32" w:rsidRDefault="00E76D32" w:rsidP="00E76D32">
      <w:pPr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Программа профессионального модул</w:t>
      </w:r>
      <w:proofErr w:type="gramStart"/>
      <w:r>
        <w:rPr>
          <w:rFonts w:ascii="Times New Roman" w:hAnsi="Times New Roman"/>
          <w:sz w:val="24"/>
          <w:szCs w:val="24"/>
        </w:rPr>
        <w:t>я-</w:t>
      </w:r>
      <w:proofErr w:type="gramEnd"/>
      <w:r>
        <w:rPr>
          <w:rFonts w:ascii="Times New Roman" w:hAnsi="Times New Roman"/>
          <w:sz w:val="24"/>
          <w:szCs w:val="24"/>
        </w:rPr>
        <w:t xml:space="preserve"> является частью ППССЗ  в соответствии  с ФГОС по </w:t>
      </w:r>
      <w:r w:rsidRPr="00FA7B58">
        <w:rPr>
          <w:rFonts w:ascii="Times New Roman" w:hAnsi="Times New Roman"/>
          <w:sz w:val="24"/>
          <w:szCs w:val="24"/>
        </w:rPr>
        <w:t>специальности 31.02.01 «Лечебное дело»</w:t>
      </w:r>
      <w:r>
        <w:rPr>
          <w:rFonts w:ascii="Times New Roman" w:hAnsi="Times New Roman"/>
          <w:sz w:val="24"/>
          <w:szCs w:val="24"/>
        </w:rPr>
        <w:t xml:space="preserve"> в части освоения  вида профессиональной деятельности (ВПД): </w:t>
      </w:r>
      <w:r w:rsidRPr="00FA7B58">
        <w:rPr>
          <w:rFonts w:ascii="Times New Roman" w:hAnsi="Times New Roman"/>
          <w:sz w:val="24"/>
          <w:szCs w:val="24"/>
        </w:rPr>
        <w:t>организационно-аналитическая деятельность.</w:t>
      </w:r>
    </w:p>
    <w:p w:rsidR="00E76D32" w:rsidRPr="00E76D32" w:rsidRDefault="00E76D32" w:rsidP="00E76D32">
      <w:pPr>
        <w:rPr>
          <w:rFonts w:ascii="Times New Roman" w:hAnsi="Times New Roman"/>
          <w:b/>
          <w:sz w:val="24"/>
          <w:szCs w:val="24"/>
        </w:rPr>
      </w:pPr>
      <w:r w:rsidRPr="00E76D32">
        <w:rPr>
          <w:rFonts w:ascii="Times New Roman" w:hAnsi="Times New Roman"/>
          <w:b/>
          <w:sz w:val="24"/>
          <w:szCs w:val="24"/>
        </w:rPr>
        <w:t>Место дисциплины в структуре ППССЗ:</w:t>
      </w:r>
    </w:p>
    <w:p w:rsidR="00E76D32" w:rsidRDefault="00E76D32" w:rsidP="00E76D3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Профессиональный цикл, общепрофессиональные дисциплины.</w:t>
      </w:r>
    </w:p>
    <w:p w:rsidR="00E76D32" w:rsidRPr="00E76D32" w:rsidRDefault="00E76D32" w:rsidP="00E76D3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Цели и задачи профессионального модуля – требования к результатам освоения профессионального модуля</w:t>
      </w:r>
    </w:p>
    <w:p w:rsidR="00E76D32" w:rsidRDefault="00E76D32" w:rsidP="00E76D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обучающийся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в ходе освоения профессионального модуля должен:</w:t>
      </w:r>
    </w:p>
    <w:p w:rsidR="00E76D32" w:rsidRDefault="00E76D32" w:rsidP="00E76D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both"/>
        <w:rPr>
          <w:rFonts w:ascii="Times New Roman CYR" w:hAnsi="Times New Roman CYR" w:cs="Times New Roman CYR"/>
          <w:b/>
          <w:sz w:val="24"/>
          <w:szCs w:val="24"/>
        </w:rPr>
      </w:pPr>
      <w:r>
        <w:rPr>
          <w:rFonts w:ascii="Times New Roman CYR" w:hAnsi="Times New Roman CYR" w:cs="Times New Roman CYR"/>
          <w:b/>
          <w:sz w:val="24"/>
          <w:szCs w:val="24"/>
        </w:rPr>
        <w:t>иметь практический опыт:</w:t>
      </w:r>
    </w:p>
    <w:p w:rsidR="00E76D32" w:rsidRDefault="00E76D32" w:rsidP="00E76D3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работы с нормативно-правовыми документами;</w:t>
      </w:r>
    </w:p>
    <w:p w:rsidR="00E76D32" w:rsidRDefault="00E76D32" w:rsidP="00E76D3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работы с прикладными информационными программами, применяемыми в здравоохранении;</w:t>
      </w:r>
    </w:p>
    <w:p w:rsidR="00E76D32" w:rsidRDefault="00E76D32" w:rsidP="00E76D3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работы в команде; ведения учетно-отчетной документации</w:t>
      </w:r>
    </w:p>
    <w:p w:rsidR="00E76D32" w:rsidRDefault="00E76D32" w:rsidP="00E76D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both"/>
      </w:pPr>
    </w:p>
    <w:p w:rsidR="00E76D32" w:rsidRDefault="00E76D32" w:rsidP="00E76D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уметь:</w:t>
      </w:r>
    </w:p>
    <w:p w:rsidR="00E76D32" w:rsidRDefault="00E76D32" w:rsidP="00E76D3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организовать рабочее место;</w:t>
      </w:r>
    </w:p>
    <w:p w:rsidR="00E76D32" w:rsidRDefault="00E76D32" w:rsidP="00E76D3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right="-185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рационально организовать деятельность персонала и соблюдать этические и психологические аспекты работы в команде</w:t>
      </w:r>
    </w:p>
    <w:p w:rsidR="00E76D32" w:rsidRDefault="00E76D32" w:rsidP="00E76D3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right="-185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анализировать эффективность своей деятельности;</w:t>
      </w:r>
    </w:p>
    <w:p w:rsidR="00E76D32" w:rsidRDefault="00E76D32" w:rsidP="00E76D3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right="-185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внедрять новые формы работы;</w:t>
      </w:r>
    </w:p>
    <w:p w:rsidR="00E76D32" w:rsidRDefault="00E76D32" w:rsidP="00E76D3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right="-185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использовать нормативно-правовую документацию, регламентирующую профессиональную деятельность;</w:t>
      </w:r>
    </w:p>
    <w:p w:rsidR="00E76D32" w:rsidRDefault="00E76D32" w:rsidP="00E76D3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right="-185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>вести утвержденную учетно-отчетную документацию, в том числе с использованием компьютера;</w:t>
      </w:r>
    </w:p>
    <w:p w:rsidR="00E76D32" w:rsidRDefault="00E76D32" w:rsidP="00E76D3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right="-185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применять информационные технологии в профессиональной деятельности;</w:t>
      </w:r>
    </w:p>
    <w:p w:rsidR="00E76D32" w:rsidRDefault="00E76D32" w:rsidP="00E76D3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right="-185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применять методы медицинской статистики, анализировать полученные данные;</w:t>
      </w:r>
    </w:p>
    <w:p w:rsidR="00E76D32" w:rsidRDefault="00E76D32" w:rsidP="00E76D3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right="-185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участвовать в защите прав пациента.</w:t>
      </w:r>
    </w:p>
    <w:p w:rsidR="00E76D32" w:rsidRDefault="00E76D32" w:rsidP="00E76D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right="-185"/>
        <w:jc w:val="both"/>
      </w:pPr>
    </w:p>
    <w:p w:rsidR="00E76D32" w:rsidRDefault="00E76D32" w:rsidP="00E76D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знать:</w:t>
      </w:r>
    </w:p>
    <w:p w:rsidR="00E76D32" w:rsidRDefault="00E76D32" w:rsidP="00E76D3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основные нормативные и правовые документы, регламентирующие профессиональную деятельность;</w:t>
      </w:r>
    </w:p>
    <w:p w:rsidR="00E76D32" w:rsidRDefault="00E76D32" w:rsidP="00E76D3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компьютерные сети и сетевые технологии обработки информации;</w:t>
      </w:r>
    </w:p>
    <w:p w:rsidR="00E76D32" w:rsidRDefault="00E76D32" w:rsidP="00E76D3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методы зашиты информации;</w:t>
      </w:r>
    </w:p>
    <w:p w:rsidR="00E76D32" w:rsidRDefault="00E76D32" w:rsidP="00E76D3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основные понятия автоматизированной обработки информации; </w:t>
      </w:r>
    </w:p>
    <w:p w:rsidR="00E76D32" w:rsidRDefault="00E76D32" w:rsidP="00E76D3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базовые системные программные продукты и пакеты прикладных программ;</w:t>
      </w:r>
    </w:p>
    <w:p w:rsidR="00E76D32" w:rsidRDefault="00E76D32" w:rsidP="00E76D3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использование информационных технологий в здравоохранении;</w:t>
      </w:r>
    </w:p>
    <w:p w:rsidR="00E76D32" w:rsidRDefault="00E76D32" w:rsidP="00E76D3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демографические проблемы Российской Федерации, региона;</w:t>
      </w:r>
    </w:p>
    <w:p w:rsidR="00E76D32" w:rsidRDefault="00E76D32" w:rsidP="00E76D3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значение мониторинга;</w:t>
      </w:r>
    </w:p>
    <w:p w:rsidR="00E76D32" w:rsidRDefault="00E76D32" w:rsidP="00E76D3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медицинскую статистику;</w:t>
      </w:r>
    </w:p>
    <w:p w:rsidR="00E76D32" w:rsidRDefault="00E76D32" w:rsidP="00E76D3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виды медицинской документации, используемые в профессиональной деятельности;</w:t>
      </w:r>
    </w:p>
    <w:p w:rsidR="00E76D32" w:rsidRDefault="00E76D32" w:rsidP="00E76D3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принципы ведения учета и отчетности в деятельности фельдшера;</w:t>
      </w:r>
    </w:p>
    <w:p w:rsidR="00E76D32" w:rsidRDefault="00E76D32" w:rsidP="00E76D3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функциональные обязанности фельдшера, работника структурного подразделения;</w:t>
      </w:r>
    </w:p>
    <w:p w:rsidR="00E76D32" w:rsidRDefault="00E76D32" w:rsidP="00E76D3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вопросы экономики, планирования, финансирования здравоохранения;</w:t>
      </w:r>
    </w:p>
    <w:p w:rsidR="00E76D32" w:rsidRDefault="00E76D32" w:rsidP="00E76D3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основы организации лечебно-профилактической помощи населению;</w:t>
      </w:r>
    </w:p>
    <w:p w:rsidR="00E76D32" w:rsidRDefault="00E76D32" w:rsidP="00E76D3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принципы организации оплаты труда медицинского персонала, учреждений здравоохранения;</w:t>
      </w:r>
    </w:p>
    <w:p w:rsidR="00E76D32" w:rsidRDefault="00E76D32" w:rsidP="00E76D3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принципы организации медицинского страхования;</w:t>
      </w:r>
    </w:p>
    <w:p w:rsidR="00E76D32" w:rsidRDefault="00E76D32" w:rsidP="00E76D3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основы управления качеством медицинской помощи.</w:t>
      </w:r>
    </w:p>
    <w:p w:rsidR="009570B3" w:rsidRDefault="009570B3" w:rsidP="009570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9570B3" w:rsidRDefault="009570B3" w:rsidP="009570B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Результатом освоения профессионального модуля является овладение обучающимися видом профессиональной деятельност</w:t>
      </w:r>
      <w:proofErr w:type="gramStart"/>
      <w:r>
        <w:rPr>
          <w:rFonts w:ascii="Times New Roman" w:hAnsi="Times New Roman"/>
          <w:sz w:val="24"/>
          <w:szCs w:val="24"/>
        </w:rPr>
        <w:t>и-</w:t>
      </w:r>
      <w:proofErr w:type="gramEnd"/>
      <w:r>
        <w:rPr>
          <w:rFonts w:ascii="Times New Roman" w:hAnsi="Times New Roman"/>
          <w:sz w:val="24"/>
          <w:szCs w:val="24"/>
        </w:rPr>
        <w:t xml:space="preserve"> организационно-аналитической деятельностью, в том числе профессиональными (ПК) и общими (ОК) компетенциями:</w:t>
      </w:r>
    </w:p>
    <w:p w:rsidR="009570B3" w:rsidRDefault="009570B3" w:rsidP="001521DE">
      <w:pPr>
        <w:tabs>
          <w:tab w:val="left" w:pos="1096"/>
        </w:tabs>
        <w:snapToGrid w:val="0"/>
        <w:spacing w:after="0" w:line="240" w:lineRule="auto"/>
        <w:ind w:left="-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 6.1. Рационально организовывать деятельность персонала с соблюдением психологических и этических аспектов работы в команде.</w:t>
      </w:r>
    </w:p>
    <w:p w:rsidR="009570B3" w:rsidRDefault="009570B3" w:rsidP="001521DE">
      <w:pPr>
        <w:tabs>
          <w:tab w:val="left" w:pos="1096"/>
        </w:tabs>
        <w:snapToGrid w:val="0"/>
        <w:spacing w:after="0" w:line="240" w:lineRule="auto"/>
        <w:ind w:left="-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 6.2. Планировать свою деятельность на </w:t>
      </w:r>
      <w:proofErr w:type="spellStart"/>
      <w:r>
        <w:rPr>
          <w:rFonts w:ascii="Times New Roman" w:hAnsi="Times New Roman"/>
          <w:sz w:val="24"/>
          <w:szCs w:val="24"/>
        </w:rPr>
        <w:t>ФАПе</w:t>
      </w:r>
      <w:proofErr w:type="spellEnd"/>
      <w:r>
        <w:rPr>
          <w:rFonts w:ascii="Times New Roman" w:hAnsi="Times New Roman"/>
          <w:sz w:val="24"/>
          <w:szCs w:val="24"/>
        </w:rPr>
        <w:t>, в здравпункте промышленных предприятий, детских дошкольных учреждениях, центрах общей врачебной (семейной) практики.</w:t>
      </w:r>
    </w:p>
    <w:p w:rsidR="009570B3" w:rsidRDefault="009570B3" w:rsidP="001521DE">
      <w:pPr>
        <w:tabs>
          <w:tab w:val="left" w:pos="1096"/>
        </w:tabs>
        <w:snapToGrid w:val="0"/>
        <w:spacing w:after="0" w:line="240" w:lineRule="auto"/>
        <w:ind w:left="-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 6.3. Вести медицинскую документацию</w:t>
      </w:r>
    </w:p>
    <w:p w:rsidR="009570B3" w:rsidRDefault="009570B3" w:rsidP="001521DE">
      <w:pPr>
        <w:tabs>
          <w:tab w:val="left" w:pos="1096"/>
        </w:tabs>
        <w:snapToGrid w:val="0"/>
        <w:spacing w:after="0" w:line="240" w:lineRule="auto"/>
        <w:ind w:left="-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 6.4. Организовывать и контролировать выполнение требований противопожарной безопасности, техники безопасности и охраны труда на </w:t>
      </w:r>
      <w:proofErr w:type="spellStart"/>
      <w:r>
        <w:rPr>
          <w:rFonts w:ascii="Times New Roman" w:hAnsi="Times New Roman"/>
          <w:sz w:val="24"/>
          <w:szCs w:val="24"/>
        </w:rPr>
        <w:t>ФАПе</w:t>
      </w:r>
      <w:proofErr w:type="spellEnd"/>
      <w:r>
        <w:rPr>
          <w:rFonts w:ascii="Times New Roman" w:hAnsi="Times New Roman"/>
          <w:sz w:val="24"/>
          <w:szCs w:val="24"/>
        </w:rPr>
        <w:t>, в здравпункте промышленных предприятий, детских дошкольных учреждениях, центрах общей врачебной (семейной) практики.</w:t>
      </w:r>
    </w:p>
    <w:p w:rsidR="009570B3" w:rsidRDefault="009570B3" w:rsidP="001521DE">
      <w:pPr>
        <w:tabs>
          <w:tab w:val="left" w:pos="1096"/>
        </w:tabs>
        <w:snapToGrid w:val="0"/>
        <w:spacing w:after="0" w:line="240" w:lineRule="auto"/>
        <w:ind w:left="-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 6.5. Повышать профессиональную квалификацию и внедрять новые современные формы работы.</w:t>
      </w:r>
    </w:p>
    <w:p w:rsidR="009570B3" w:rsidRDefault="009570B3" w:rsidP="001521DE">
      <w:pPr>
        <w:snapToGri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ОК.2</w:t>
      </w:r>
      <w:proofErr w:type="gramStart"/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</w:rPr>
        <w:t>О</w:t>
      </w:r>
      <w:proofErr w:type="gramEnd"/>
      <w:r>
        <w:rPr>
          <w:rFonts w:ascii="Times New Roman" w:hAnsi="Times New Roman"/>
        </w:rPr>
        <w:t>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9570B3" w:rsidRDefault="009570B3" w:rsidP="001521DE">
      <w:pPr>
        <w:tabs>
          <w:tab w:val="left" w:pos="1096"/>
        </w:tabs>
        <w:snapToGrid w:val="0"/>
        <w:spacing w:after="0" w:line="240" w:lineRule="auto"/>
        <w:ind w:left="-5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ОК.3  </w:t>
      </w:r>
      <w:r>
        <w:rPr>
          <w:rFonts w:ascii="Times New Roman" w:hAnsi="Times New Roman"/>
        </w:rPr>
        <w:t>Принимать решения в стандартных и нестандартных ситуациях и нести за них ответственность</w:t>
      </w:r>
    </w:p>
    <w:p w:rsidR="009570B3" w:rsidRDefault="009570B3" w:rsidP="001521DE">
      <w:pPr>
        <w:tabs>
          <w:tab w:val="left" w:pos="1096"/>
        </w:tabs>
        <w:snapToGrid w:val="0"/>
        <w:spacing w:after="0" w:line="240" w:lineRule="auto"/>
        <w:ind w:left="-5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lastRenderedPageBreak/>
        <w:t>ОК.4</w:t>
      </w:r>
      <w:proofErr w:type="gramStart"/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</w:rPr>
        <w:t>О</w:t>
      </w:r>
      <w:proofErr w:type="gramEnd"/>
      <w:r>
        <w:rPr>
          <w:rFonts w:ascii="Times New Roman" w:hAnsi="Times New Roman"/>
        </w:rPr>
        <w:t>существлять поиск и использование информации, необходимой для эффективного выполнения возложенных на него профессиональных задач, а также для своего профессионального и личностного развития.</w:t>
      </w:r>
    </w:p>
    <w:p w:rsidR="009570B3" w:rsidRDefault="009570B3" w:rsidP="001521DE">
      <w:pPr>
        <w:tabs>
          <w:tab w:val="left" w:pos="1096"/>
        </w:tabs>
        <w:snapToGrid w:val="0"/>
        <w:spacing w:after="0" w:line="240" w:lineRule="auto"/>
        <w:ind w:left="-5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ОК.5</w:t>
      </w:r>
      <w:proofErr w:type="gramStart"/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</w:rPr>
        <w:t>И</w:t>
      </w:r>
      <w:proofErr w:type="gramEnd"/>
      <w:r>
        <w:rPr>
          <w:rFonts w:ascii="Times New Roman" w:hAnsi="Times New Roman"/>
        </w:rPr>
        <w:t>спользовать информационно-коммуникационные технологии в профессиональной деятельности</w:t>
      </w:r>
    </w:p>
    <w:p w:rsidR="009570B3" w:rsidRDefault="009570B3" w:rsidP="001521DE">
      <w:pPr>
        <w:tabs>
          <w:tab w:val="left" w:pos="1096"/>
        </w:tabs>
        <w:snapToGrid w:val="0"/>
        <w:spacing w:after="0" w:line="240" w:lineRule="auto"/>
        <w:ind w:left="-5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ОК.6</w:t>
      </w:r>
      <w:proofErr w:type="gramStart"/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</w:rPr>
        <w:t>Р</w:t>
      </w:r>
      <w:proofErr w:type="gramEnd"/>
      <w:r>
        <w:rPr>
          <w:rFonts w:ascii="Times New Roman" w:hAnsi="Times New Roman"/>
        </w:rPr>
        <w:t>аботать в коллективе и команде, эффективно общаться с коллегами, руководством, потребителями</w:t>
      </w:r>
    </w:p>
    <w:p w:rsidR="009570B3" w:rsidRDefault="009570B3" w:rsidP="001521DE">
      <w:pPr>
        <w:tabs>
          <w:tab w:val="left" w:pos="1096"/>
        </w:tabs>
        <w:snapToGrid w:val="0"/>
        <w:spacing w:after="0" w:line="240" w:lineRule="auto"/>
        <w:ind w:left="-5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ОК.7</w:t>
      </w:r>
      <w:proofErr w:type="gramStart"/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</w:rPr>
        <w:t>Б</w:t>
      </w:r>
      <w:proofErr w:type="gramEnd"/>
      <w:r>
        <w:rPr>
          <w:rFonts w:ascii="Times New Roman" w:hAnsi="Times New Roman"/>
        </w:rPr>
        <w:t>рать ответственность за работу членов команды (подчиненных), за результат выполнения заданий</w:t>
      </w:r>
    </w:p>
    <w:p w:rsidR="009570B3" w:rsidRDefault="009570B3" w:rsidP="001521DE">
      <w:pPr>
        <w:tabs>
          <w:tab w:val="left" w:pos="1096"/>
        </w:tabs>
        <w:snapToGrid w:val="0"/>
        <w:spacing w:after="0" w:line="240" w:lineRule="auto"/>
        <w:ind w:left="-5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ОК.8  </w:t>
      </w:r>
      <w:r>
        <w:rPr>
          <w:rFonts w:ascii="Times New Roman" w:hAnsi="Times New Roman"/>
        </w:rPr>
        <w:t>Самостоятельно определять задачи профессионального и личностного развития, заниматься самообразованием, осознанно планировать и осуществлять повышение своей квалификации.</w:t>
      </w:r>
    </w:p>
    <w:p w:rsidR="009570B3" w:rsidRDefault="009570B3" w:rsidP="001521DE">
      <w:pPr>
        <w:tabs>
          <w:tab w:val="left" w:pos="1096"/>
        </w:tabs>
        <w:snapToGrid w:val="0"/>
        <w:spacing w:after="0" w:line="240" w:lineRule="auto"/>
        <w:ind w:left="-5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ОК.9</w:t>
      </w:r>
      <w:proofErr w:type="gramStart"/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</w:rPr>
        <w:t>О</w:t>
      </w:r>
      <w:proofErr w:type="gramEnd"/>
      <w:r>
        <w:rPr>
          <w:rFonts w:ascii="Times New Roman" w:hAnsi="Times New Roman"/>
        </w:rPr>
        <w:t>риентироваться в условиях частой смены технологий в профессиональной деятельности</w:t>
      </w:r>
    </w:p>
    <w:p w:rsidR="009570B3" w:rsidRDefault="009570B3" w:rsidP="001521DE">
      <w:pPr>
        <w:tabs>
          <w:tab w:val="left" w:pos="1096"/>
        </w:tabs>
        <w:snapToGrid w:val="0"/>
        <w:spacing w:after="0" w:line="240" w:lineRule="auto"/>
        <w:ind w:left="-5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ОК.10 </w:t>
      </w:r>
      <w:r>
        <w:rPr>
          <w:rFonts w:ascii="Times New Roman" w:hAnsi="Times New Roman"/>
        </w:rPr>
        <w:t>Бережно относиться к историческому наследию и культурным традициям народа, уважать социальные, культурные и религиозные различия</w:t>
      </w:r>
    </w:p>
    <w:p w:rsidR="009570B3" w:rsidRDefault="009570B3" w:rsidP="001521DE">
      <w:pPr>
        <w:tabs>
          <w:tab w:val="left" w:pos="1096"/>
        </w:tabs>
        <w:snapToGrid w:val="0"/>
        <w:spacing w:after="0" w:line="240" w:lineRule="auto"/>
        <w:ind w:left="-5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ОК.11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</w:rPr>
        <w:t>Б</w:t>
      </w:r>
      <w:proofErr w:type="gramEnd"/>
      <w:r>
        <w:rPr>
          <w:rFonts w:ascii="Times New Roman" w:hAnsi="Times New Roman"/>
        </w:rPr>
        <w:t>ыть готовым брать на себя нравственные обязательства по отношению к природе, обществу, человеку</w:t>
      </w:r>
    </w:p>
    <w:p w:rsidR="009570B3" w:rsidRDefault="009570B3" w:rsidP="001521DE">
      <w:pPr>
        <w:snapToGri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ОК.12</w:t>
      </w:r>
      <w:proofErr w:type="gramStart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</w:rPr>
        <w:t>О</w:t>
      </w:r>
      <w:proofErr w:type="gramEnd"/>
      <w:r>
        <w:rPr>
          <w:rFonts w:ascii="Times New Roman" w:hAnsi="Times New Roman"/>
        </w:rPr>
        <w:t>рганизовывать рабочее место с соблюдением требований охраны труда, производственной санитарии, инфекционной и противопожарной безопасности.</w:t>
      </w:r>
    </w:p>
    <w:p w:rsidR="009570B3" w:rsidRDefault="009570B3" w:rsidP="001521DE">
      <w:pPr>
        <w:snapToGri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ОК.13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</w:rPr>
        <w:t>Вести здоровый образ жизни, заниматься физической культурой и спортом для укрепления здоровья, достижения жизненных и профессиональных целей.</w:t>
      </w:r>
    </w:p>
    <w:p w:rsidR="009570B3" w:rsidRDefault="009570B3" w:rsidP="001521DE">
      <w:pPr>
        <w:tabs>
          <w:tab w:val="left" w:pos="1096"/>
        </w:tabs>
        <w:spacing w:after="0" w:line="240" w:lineRule="auto"/>
        <w:ind w:left="-5"/>
        <w:rPr>
          <w:rFonts w:ascii="Times New Roman" w:hAnsi="Times New Roman"/>
          <w:sz w:val="24"/>
          <w:szCs w:val="24"/>
        </w:rPr>
      </w:pPr>
    </w:p>
    <w:p w:rsidR="00E76D32" w:rsidRPr="00E76D32" w:rsidRDefault="00E76D32" w:rsidP="00E76D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E76D32">
        <w:rPr>
          <w:rFonts w:ascii="Times New Roman" w:hAnsi="Times New Roman"/>
          <w:b/>
          <w:sz w:val="24"/>
          <w:szCs w:val="24"/>
        </w:rPr>
        <w:t>Количество часов на освоение программы профессионального модуля:</w:t>
      </w:r>
    </w:p>
    <w:p w:rsidR="00E76D32" w:rsidRPr="00E76D32" w:rsidRDefault="00E76D32" w:rsidP="00E76D32">
      <w:pPr>
        <w:pStyle w:val="a3"/>
        <w:ind w:left="0"/>
        <w:rPr>
          <w:rFonts w:ascii="Times New Roman" w:hAnsi="Times New Roman"/>
          <w:sz w:val="24"/>
          <w:szCs w:val="24"/>
        </w:rPr>
      </w:pPr>
      <w:r w:rsidRPr="00E76D32">
        <w:rPr>
          <w:rFonts w:ascii="Times New Roman" w:hAnsi="Times New Roman"/>
          <w:sz w:val="24"/>
          <w:szCs w:val="24"/>
        </w:rPr>
        <w:t>всего -126 ч., в том числе:</w:t>
      </w:r>
    </w:p>
    <w:p w:rsidR="00E76D32" w:rsidRPr="00E76D32" w:rsidRDefault="00E76D32" w:rsidP="00E76D32">
      <w:pPr>
        <w:pStyle w:val="a3"/>
        <w:ind w:left="0"/>
        <w:rPr>
          <w:rFonts w:ascii="Times New Roman" w:hAnsi="Times New Roman"/>
          <w:sz w:val="24"/>
          <w:szCs w:val="24"/>
        </w:rPr>
      </w:pPr>
      <w:r w:rsidRPr="00E76D32">
        <w:rPr>
          <w:rFonts w:ascii="Times New Roman" w:hAnsi="Times New Roman"/>
          <w:sz w:val="24"/>
          <w:szCs w:val="24"/>
        </w:rPr>
        <w:t>максимальной учебной нагрузки обучающегося- 114 ч.,</w:t>
      </w:r>
    </w:p>
    <w:p w:rsidR="00E76D32" w:rsidRPr="00E76D32" w:rsidRDefault="00E76D32" w:rsidP="00E76D32">
      <w:pPr>
        <w:pStyle w:val="a3"/>
        <w:ind w:left="0"/>
        <w:rPr>
          <w:rFonts w:ascii="Times New Roman" w:hAnsi="Times New Roman"/>
          <w:sz w:val="24"/>
          <w:szCs w:val="24"/>
        </w:rPr>
      </w:pPr>
      <w:r w:rsidRPr="00E76D32">
        <w:rPr>
          <w:rFonts w:ascii="Times New Roman" w:hAnsi="Times New Roman"/>
          <w:sz w:val="24"/>
          <w:szCs w:val="24"/>
        </w:rPr>
        <w:t>включая:</w:t>
      </w:r>
    </w:p>
    <w:p w:rsidR="00E76D32" w:rsidRPr="00E76D32" w:rsidRDefault="00E76D32" w:rsidP="00E76D32">
      <w:pPr>
        <w:pStyle w:val="a3"/>
        <w:ind w:left="0"/>
        <w:rPr>
          <w:rFonts w:ascii="Times New Roman" w:hAnsi="Times New Roman"/>
          <w:sz w:val="24"/>
          <w:szCs w:val="24"/>
        </w:rPr>
      </w:pPr>
      <w:r w:rsidRPr="00E76D32">
        <w:rPr>
          <w:rFonts w:ascii="Times New Roman" w:hAnsi="Times New Roman"/>
          <w:sz w:val="24"/>
          <w:szCs w:val="24"/>
        </w:rPr>
        <w:t>обязательной аудиторной учебной нагрузки обучающихся- 76 ч.</w:t>
      </w:r>
    </w:p>
    <w:p w:rsidR="00E76D32" w:rsidRPr="00E76D32" w:rsidRDefault="00E76D32" w:rsidP="00E76D32">
      <w:pPr>
        <w:pStyle w:val="a3"/>
        <w:ind w:left="0"/>
        <w:rPr>
          <w:rFonts w:ascii="Times New Roman" w:hAnsi="Times New Roman"/>
          <w:sz w:val="24"/>
          <w:szCs w:val="24"/>
        </w:rPr>
      </w:pPr>
      <w:r w:rsidRPr="00E76D32">
        <w:rPr>
          <w:rFonts w:ascii="Times New Roman" w:hAnsi="Times New Roman"/>
          <w:sz w:val="24"/>
          <w:szCs w:val="24"/>
        </w:rPr>
        <w:t xml:space="preserve">самостоятельной работы обучающегося- 38 ч. </w:t>
      </w:r>
    </w:p>
    <w:p w:rsidR="00E76D32" w:rsidRDefault="00E76D32" w:rsidP="00E76D32">
      <w:pPr>
        <w:pStyle w:val="a3"/>
        <w:ind w:left="0"/>
        <w:rPr>
          <w:rFonts w:ascii="Times New Roman" w:hAnsi="Times New Roman"/>
          <w:sz w:val="24"/>
          <w:szCs w:val="24"/>
        </w:rPr>
      </w:pPr>
      <w:r w:rsidRPr="00E76D32">
        <w:rPr>
          <w:rFonts w:ascii="Times New Roman" w:hAnsi="Times New Roman"/>
          <w:sz w:val="24"/>
          <w:szCs w:val="24"/>
        </w:rPr>
        <w:t>производственной практики- 12 ч</w:t>
      </w:r>
    </w:p>
    <w:p w:rsidR="00E76D32" w:rsidRDefault="00E76D32" w:rsidP="00E76D32">
      <w:pPr>
        <w:pStyle w:val="a3"/>
        <w:ind w:left="0"/>
        <w:rPr>
          <w:rFonts w:ascii="Times New Roman" w:hAnsi="Times New Roman"/>
          <w:sz w:val="24"/>
          <w:szCs w:val="24"/>
        </w:rPr>
      </w:pPr>
    </w:p>
    <w:p w:rsidR="00E76D32" w:rsidRDefault="00E76D32" w:rsidP="00E76D32">
      <w:pPr>
        <w:pStyle w:val="a3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Структура учебной дисциплины.</w:t>
      </w:r>
    </w:p>
    <w:p w:rsidR="00E76D32" w:rsidRDefault="00E76D32" w:rsidP="00E76D32">
      <w:pPr>
        <w:pStyle w:val="a3"/>
        <w:ind w:left="0"/>
        <w:rPr>
          <w:rFonts w:ascii="Times New Roman" w:hAnsi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34"/>
        <w:gridCol w:w="5103"/>
        <w:gridCol w:w="850"/>
        <w:gridCol w:w="709"/>
        <w:gridCol w:w="850"/>
        <w:gridCol w:w="709"/>
        <w:gridCol w:w="816"/>
      </w:tblGrid>
      <w:tr w:rsidR="006C1DC5" w:rsidTr="00B53F58">
        <w:trPr>
          <w:trHeight w:val="539"/>
        </w:trPr>
        <w:tc>
          <w:tcPr>
            <w:tcW w:w="534" w:type="dxa"/>
          </w:tcPr>
          <w:p w:rsidR="00E76D32" w:rsidRDefault="00E76D32" w:rsidP="00E76D32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103" w:type="dxa"/>
          </w:tcPr>
          <w:p w:rsidR="00E76D32" w:rsidRDefault="006C1DC5" w:rsidP="00E76D32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Наименование разделов</w:t>
            </w:r>
          </w:p>
        </w:tc>
        <w:tc>
          <w:tcPr>
            <w:tcW w:w="850" w:type="dxa"/>
          </w:tcPr>
          <w:p w:rsidR="00E76D32" w:rsidRDefault="00E76D32" w:rsidP="00E76D32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76D32" w:rsidRDefault="00E76D32" w:rsidP="00E76D32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76D32" w:rsidRDefault="00E76D32" w:rsidP="00E76D32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76D32" w:rsidRDefault="00E76D32" w:rsidP="00E76D32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E76D32" w:rsidRDefault="00E76D32" w:rsidP="00E76D32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6C1DC5" w:rsidRDefault="006C1DC5" w:rsidP="00E76D32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6C1DC5" w:rsidRDefault="006C1DC5" w:rsidP="00E76D32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6C1DC5" w:rsidRDefault="006C1DC5" w:rsidP="00E76D32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1DC5" w:rsidTr="006C1DC5">
        <w:tc>
          <w:tcPr>
            <w:tcW w:w="534" w:type="dxa"/>
          </w:tcPr>
          <w:p w:rsidR="00E76D32" w:rsidRDefault="006C1DC5" w:rsidP="00E76D32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E76D32" w:rsidRDefault="006C1DC5" w:rsidP="00E76D32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Общественное здоровье</w:t>
            </w:r>
          </w:p>
        </w:tc>
        <w:tc>
          <w:tcPr>
            <w:tcW w:w="850" w:type="dxa"/>
          </w:tcPr>
          <w:p w:rsidR="00E76D32" w:rsidRDefault="006C1DC5" w:rsidP="00E76D32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</w:tcPr>
          <w:p w:rsidR="00E76D32" w:rsidRDefault="006C1DC5" w:rsidP="00E76D32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E76D32" w:rsidRDefault="006C1DC5" w:rsidP="00E76D32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E76D32" w:rsidRDefault="006C1DC5" w:rsidP="00E76D32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</w:tcPr>
          <w:p w:rsidR="00E76D32" w:rsidRDefault="006C1DC5" w:rsidP="00E76D32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C1DC5" w:rsidTr="006C1DC5">
        <w:tc>
          <w:tcPr>
            <w:tcW w:w="534" w:type="dxa"/>
          </w:tcPr>
          <w:p w:rsidR="00E76D32" w:rsidRDefault="006C1DC5" w:rsidP="00E76D32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:rsidR="00E76D32" w:rsidRDefault="006C1DC5" w:rsidP="00E76D32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Организационные основы профессиональной деятельности</w:t>
            </w:r>
          </w:p>
        </w:tc>
        <w:tc>
          <w:tcPr>
            <w:tcW w:w="850" w:type="dxa"/>
          </w:tcPr>
          <w:p w:rsidR="00E76D32" w:rsidRDefault="006C1DC5" w:rsidP="00E76D32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09" w:type="dxa"/>
          </w:tcPr>
          <w:p w:rsidR="00E76D32" w:rsidRDefault="006C1DC5" w:rsidP="00E76D32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</w:tcPr>
          <w:p w:rsidR="00E76D32" w:rsidRDefault="006C1DC5" w:rsidP="00E76D32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E76D32" w:rsidRDefault="006C1DC5" w:rsidP="00E76D32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6" w:type="dxa"/>
          </w:tcPr>
          <w:p w:rsidR="00E76D32" w:rsidRDefault="006C1DC5" w:rsidP="00E76D32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C1DC5" w:rsidTr="006C1DC5">
        <w:tc>
          <w:tcPr>
            <w:tcW w:w="534" w:type="dxa"/>
          </w:tcPr>
          <w:p w:rsidR="00E76D32" w:rsidRDefault="006C1DC5" w:rsidP="00E76D32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E76D32" w:rsidRDefault="006C1DC5" w:rsidP="00E76D32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Экономические основы здравоохранения</w:t>
            </w:r>
          </w:p>
        </w:tc>
        <w:tc>
          <w:tcPr>
            <w:tcW w:w="850" w:type="dxa"/>
          </w:tcPr>
          <w:p w:rsidR="00E76D32" w:rsidRDefault="006C1DC5" w:rsidP="00E76D32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E76D32" w:rsidRDefault="006C1DC5" w:rsidP="00E76D32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E76D32" w:rsidRDefault="006C1DC5" w:rsidP="00E76D32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E76D32" w:rsidRDefault="006C1DC5" w:rsidP="00E76D32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</w:tcPr>
          <w:p w:rsidR="00E76D32" w:rsidRDefault="006C1DC5" w:rsidP="00E76D32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C1DC5" w:rsidTr="006C1DC5">
        <w:tc>
          <w:tcPr>
            <w:tcW w:w="534" w:type="dxa"/>
          </w:tcPr>
          <w:p w:rsidR="00E76D32" w:rsidRDefault="006C1DC5" w:rsidP="00E76D32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:rsidR="00E76D32" w:rsidRDefault="006C1DC5" w:rsidP="00E76D32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управления здравоохранением</w:t>
            </w:r>
          </w:p>
        </w:tc>
        <w:tc>
          <w:tcPr>
            <w:tcW w:w="850" w:type="dxa"/>
          </w:tcPr>
          <w:p w:rsidR="00E76D32" w:rsidRDefault="006C1DC5" w:rsidP="00E76D32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</w:tcPr>
          <w:p w:rsidR="00E76D32" w:rsidRDefault="006C1DC5" w:rsidP="00E76D32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50" w:type="dxa"/>
          </w:tcPr>
          <w:p w:rsidR="00E76D32" w:rsidRDefault="006C1DC5" w:rsidP="00E76D32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E76D32" w:rsidRDefault="006C1DC5" w:rsidP="00E76D32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6" w:type="dxa"/>
          </w:tcPr>
          <w:p w:rsidR="00E76D32" w:rsidRDefault="006C1DC5" w:rsidP="00E76D32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C1DC5" w:rsidTr="006C1DC5">
        <w:tc>
          <w:tcPr>
            <w:tcW w:w="534" w:type="dxa"/>
          </w:tcPr>
          <w:p w:rsidR="00E76D32" w:rsidRDefault="006C1DC5" w:rsidP="00E76D32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103" w:type="dxa"/>
          </w:tcPr>
          <w:p w:rsidR="00E76D32" w:rsidRDefault="006C1DC5" w:rsidP="00E76D32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Страховая медицина</w:t>
            </w:r>
          </w:p>
        </w:tc>
        <w:tc>
          <w:tcPr>
            <w:tcW w:w="850" w:type="dxa"/>
          </w:tcPr>
          <w:p w:rsidR="00E76D32" w:rsidRDefault="006C1DC5" w:rsidP="00E76D32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:rsidR="00E76D32" w:rsidRDefault="006C1DC5" w:rsidP="00E76D32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E76D32" w:rsidRDefault="006C1DC5" w:rsidP="00E76D32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E76D32" w:rsidRDefault="006C1DC5" w:rsidP="00E76D32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</w:tcPr>
          <w:p w:rsidR="00E76D32" w:rsidRDefault="006C1DC5" w:rsidP="00E76D32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C1DC5" w:rsidTr="006C1DC5">
        <w:tc>
          <w:tcPr>
            <w:tcW w:w="534" w:type="dxa"/>
          </w:tcPr>
          <w:p w:rsidR="00E76D32" w:rsidRDefault="006C1DC5" w:rsidP="00E76D32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103" w:type="dxa"/>
          </w:tcPr>
          <w:p w:rsidR="00E76D32" w:rsidRDefault="006C1DC5" w:rsidP="00E76D32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Правовое обеспечение профессиональной деятельности</w:t>
            </w:r>
          </w:p>
        </w:tc>
        <w:tc>
          <w:tcPr>
            <w:tcW w:w="850" w:type="dxa"/>
          </w:tcPr>
          <w:p w:rsidR="00E76D32" w:rsidRDefault="006C1DC5" w:rsidP="00E76D32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</w:tcPr>
          <w:p w:rsidR="00E76D32" w:rsidRDefault="006C1DC5" w:rsidP="00E76D32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E76D32" w:rsidRDefault="006C1DC5" w:rsidP="00E76D32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E76D32" w:rsidRDefault="006C1DC5" w:rsidP="00E76D32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</w:tcPr>
          <w:p w:rsidR="00E76D32" w:rsidRDefault="006C1DC5" w:rsidP="00E76D32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C1DC5" w:rsidTr="006C1DC5">
        <w:tc>
          <w:tcPr>
            <w:tcW w:w="534" w:type="dxa"/>
          </w:tcPr>
          <w:p w:rsidR="00E76D32" w:rsidRDefault="006C1DC5" w:rsidP="00E76D32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103" w:type="dxa"/>
          </w:tcPr>
          <w:p w:rsidR="00E76D32" w:rsidRDefault="006C1DC5" w:rsidP="00E76D32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Медицинская статистика</w:t>
            </w:r>
          </w:p>
        </w:tc>
        <w:tc>
          <w:tcPr>
            <w:tcW w:w="850" w:type="dxa"/>
          </w:tcPr>
          <w:p w:rsidR="00E76D32" w:rsidRDefault="006C1DC5" w:rsidP="00E76D32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</w:tcPr>
          <w:p w:rsidR="00E76D32" w:rsidRDefault="00093BC0" w:rsidP="00E76D32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E76D32" w:rsidRDefault="00093BC0" w:rsidP="00E76D32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E76D32" w:rsidRDefault="00093BC0" w:rsidP="00E76D32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</w:tcPr>
          <w:p w:rsidR="00093BC0" w:rsidRDefault="00093BC0" w:rsidP="00E76D32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93BC0" w:rsidTr="006C1DC5">
        <w:tc>
          <w:tcPr>
            <w:tcW w:w="534" w:type="dxa"/>
          </w:tcPr>
          <w:p w:rsidR="00093BC0" w:rsidRDefault="00093BC0" w:rsidP="00E76D32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093BC0" w:rsidRDefault="00093BC0" w:rsidP="00E76D32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 часов</w:t>
            </w:r>
          </w:p>
        </w:tc>
        <w:tc>
          <w:tcPr>
            <w:tcW w:w="850" w:type="dxa"/>
          </w:tcPr>
          <w:p w:rsidR="00093BC0" w:rsidRDefault="00093BC0" w:rsidP="00E76D32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709" w:type="dxa"/>
          </w:tcPr>
          <w:p w:rsidR="00093BC0" w:rsidRDefault="00093BC0" w:rsidP="00E76D32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850" w:type="dxa"/>
          </w:tcPr>
          <w:p w:rsidR="00093BC0" w:rsidRDefault="00093BC0" w:rsidP="00E76D32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</w:tcPr>
          <w:p w:rsidR="00093BC0" w:rsidRDefault="00093BC0" w:rsidP="00E76D32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816" w:type="dxa"/>
          </w:tcPr>
          <w:p w:rsidR="00093BC0" w:rsidRDefault="00093BC0" w:rsidP="00E76D32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</w:tr>
      <w:tr w:rsidR="00093BC0" w:rsidTr="006C1DC5">
        <w:tc>
          <w:tcPr>
            <w:tcW w:w="534" w:type="dxa"/>
          </w:tcPr>
          <w:p w:rsidR="00093BC0" w:rsidRDefault="00093BC0" w:rsidP="00E76D32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093BC0" w:rsidRDefault="00093BC0" w:rsidP="00E76D32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93BC0" w:rsidRDefault="00093BC0" w:rsidP="00E76D32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3BC0" w:rsidRDefault="00093BC0" w:rsidP="00E76D32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93BC0" w:rsidRDefault="00093BC0" w:rsidP="00E76D32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3BC0" w:rsidRDefault="00093BC0" w:rsidP="00E76D32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093BC0" w:rsidRDefault="00093BC0" w:rsidP="00E76D32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93BC0" w:rsidRDefault="00093BC0" w:rsidP="00E76D32">
      <w:pPr>
        <w:pStyle w:val="a3"/>
        <w:ind w:left="0"/>
        <w:rPr>
          <w:rFonts w:ascii="Times New Roman" w:hAnsi="Times New Roman"/>
          <w:sz w:val="24"/>
          <w:szCs w:val="24"/>
        </w:rPr>
      </w:pPr>
    </w:p>
    <w:p w:rsidR="00093BC0" w:rsidRPr="00B53F58" w:rsidRDefault="00093BC0" w:rsidP="00B53F58">
      <w:pPr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B53F58">
        <w:rPr>
          <w:rFonts w:ascii="Times New Roman" w:hAnsi="Times New Roman"/>
          <w:b/>
          <w:sz w:val="24"/>
          <w:szCs w:val="24"/>
        </w:rPr>
        <w:t>Условия реализации профессионального модуля</w:t>
      </w:r>
    </w:p>
    <w:p w:rsidR="00093BC0" w:rsidRPr="00B53F58" w:rsidRDefault="00093BC0" w:rsidP="00093BC0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Материально-техническое обеспечение.</w:t>
      </w:r>
    </w:p>
    <w:p w:rsidR="00093BC0" w:rsidRDefault="00093BC0" w:rsidP="00093BC0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Реализация профессионального модуля обеспечено учебными кабинетами  на базе колледжа: социально-экономических дисциплин, компьютерного класса.</w:t>
      </w:r>
    </w:p>
    <w:p w:rsidR="00093BC0" w:rsidRDefault="00093BC0" w:rsidP="00093BC0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базе </w:t>
      </w:r>
      <w:proofErr w:type="spellStart"/>
      <w:r>
        <w:rPr>
          <w:rFonts w:ascii="Times New Roman" w:hAnsi="Times New Roman"/>
          <w:sz w:val="24"/>
          <w:szCs w:val="24"/>
        </w:rPr>
        <w:t>ФАПа</w:t>
      </w:r>
      <w:proofErr w:type="spellEnd"/>
      <w:r>
        <w:rPr>
          <w:rFonts w:ascii="Times New Roman" w:hAnsi="Times New Roman"/>
          <w:sz w:val="24"/>
          <w:szCs w:val="24"/>
        </w:rPr>
        <w:t>, здравпункта промышленных предприятий, детских дошкольных учреждениях, центров общей врачебной (семейной) практики.</w:t>
      </w:r>
    </w:p>
    <w:p w:rsidR="00093BC0" w:rsidRDefault="00093BC0" w:rsidP="00093BC0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Оборудование учебного кабинета и рабочих мест кабинета: учебная, учебно-методическая и справочная литература, формы отчетов, отчеты и копии отчетов, показатели здоровья, заболеваемости, бланки.</w:t>
      </w:r>
    </w:p>
    <w:p w:rsidR="00093BC0" w:rsidRDefault="00093BC0" w:rsidP="00093BC0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Технические средства обучени</w:t>
      </w:r>
      <w:proofErr w:type="gramStart"/>
      <w:r>
        <w:rPr>
          <w:rFonts w:ascii="Times New Roman" w:hAnsi="Times New Roman"/>
          <w:sz w:val="24"/>
          <w:szCs w:val="24"/>
        </w:rPr>
        <w:t>я-</w:t>
      </w:r>
      <w:proofErr w:type="gramEnd"/>
      <w:r>
        <w:rPr>
          <w:rFonts w:ascii="Times New Roman" w:hAnsi="Times New Roman"/>
          <w:sz w:val="24"/>
          <w:szCs w:val="24"/>
        </w:rPr>
        <w:t xml:space="preserve"> компьютеры.</w:t>
      </w:r>
    </w:p>
    <w:p w:rsidR="00195D05" w:rsidRPr="00B53F58" w:rsidRDefault="00093BC0" w:rsidP="00195D05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Реализация профессионального модуля предусматривает обязательную производственную практику на </w:t>
      </w:r>
      <w:proofErr w:type="spellStart"/>
      <w:r>
        <w:rPr>
          <w:rFonts w:ascii="Times New Roman" w:hAnsi="Times New Roman"/>
          <w:sz w:val="24"/>
          <w:szCs w:val="24"/>
        </w:rPr>
        <w:t>ФАПе</w:t>
      </w:r>
      <w:proofErr w:type="spellEnd"/>
      <w:r>
        <w:rPr>
          <w:rFonts w:ascii="Times New Roman" w:hAnsi="Times New Roman"/>
          <w:sz w:val="24"/>
          <w:szCs w:val="24"/>
        </w:rPr>
        <w:t xml:space="preserve">, здравпункте промышленных предприятий, детских дошкольных учреждениях, центре общей врачебной (семейной) практики. </w:t>
      </w:r>
    </w:p>
    <w:p w:rsidR="00195D05" w:rsidRPr="00B53F58" w:rsidRDefault="00195D05" w:rsidP="00195D05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Информационное обеспечение обучения.</w:t>
      </w:r>
    </w:p>
    <w:p w:rsidR="00195D05" w:rsidRDefault="00195D05" w:rsidP="00195D05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Основные источники:</w:t>
      </w:r>
    </w:p>
    <w:p w:rsidR="00B53F58" w:rsidRPr="00B53F58" w:rsidRDefault="00B53F58" w:rsidP="00B53F58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53F58">
        <w:rPr>
          <w:rFonts w:ascii="Times New Roman" w:hAnsi="Times New Roman" w:cs="Times New Roman"/>
          <w:sz w:val="24"/>
          <w:szCs w:val="24"/>
          <w:lang w:eastAsia="ru-RU"/>
        </w:rPr>
        <w:t>Двойников С.И. Организационно-аналитическая деятельность [Текст]:</w:t>
      </w:r>
      <w:r w:rsidRPr="00B53F58">
        <w:rPr>
          <w:rFonts w:ascii="Times New Roman" w:hAnsi="Times New Roman" w:cs="Times New Roman"/>
          <w:sz w:val="24"/>
          <w:szCs w:val="24"/>
        </w:rPr>
        <w:t xml:space="preserve"> </w:t>
      </w:r>
      <w:r w:rsidRPr="00B53F58">
        <w:rPr>
          <w:rFonts w:ascii="Times New Roman" w:hAnsi="Times New Roman" w:cs="Times New Roman"/>
          <w:sz w:val="24"/>
          <w:szCs w:val="24"/>
          <w:lang w:eastAsia="ru-RU"/>
        </w:rPr>
        <w:t xml:space="preserve"> у</w:t>
      </w:r>
      <w:r w:rsidRPr="00B53F58">
        <w:rPr>
          <w:rFonts w:ascii="Times New Roman" w:hAnsi="Times New Roman" w:cs="Times New Roman"/>
          <w:sz w:val="24"/>
          <w:szCs w:val="24"/>
        </w:rPr>
        <w:t xml:space="preserve">чебник / С.И. </w:t>
      </w:r>
      <w:proofErr w:type="spellStart"/>
      <w:r w:rsidRPr="00B53F58">
        <w:rPr>
          <w:rFonts w:ascii="Times New Roman" w:hAnsi="Times New Roman" w:cs="Times New Roman"/>
          <w:sz w:val="24"/>
          <w:szCs w:val="24"/>
        </w:rPr>
        <w:t>Двойникова</w:t>
      </w:r>
      <w:proofErr w:type="spellEnd"/>
      <w:r w:rsidRPr="00B53F58">
        <w:rPr>
          <w:rFonts w:ascii="Times New Roman" w:hAnsi="Times New Roman" w:cs="Times New Roman"/>
          <w:sz w:val="24"/>
          <w:szCs w:val="24"/>
        </w:rPr>
        <w:t xml:space="preserve">. -  </w:t>
      </w:r>
      <w:proofErr w:type="spellStart"/>
      <w:r w:rsidRPr="00B53F58">
        <w:rPr>
          <w:rFonts w:ascii="Times New Roman" w:hAnsi="Times New Roman" w:cs="Times New Roman"/>
          <w:sz w:val="24"/>
          <w:szCs w:val="24"/>
        </w:rPr>
        <w:t>ГЕОТАР-Медиа</w:t>
      </w:r>
      <w:proofErr w:type="spellEnd"/>
      <w:r w:rsidRPr="00B53F58">
        <w:rPr>
          <w:rFonts w:ascii="Times New Roman" w:hAnsi="Times New Roman" w:cs="Times New Roman"/>
          <w:sz w:val="24"/>
          <w:szCs w:val="24"/>
        </w:rPr>
        <w:t>,  2015. – 480 с.</w:t>
      </w:r>
    </w:p>
    <w:p w:rsidR="00B53F58" w:rsidRPr="00B53F58" w:rsidRDefault="00B53F58" w:rsidP="00B53F58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53F58">
        <w:rPr>
          <w:rFonts w:ascii="Times New Roman" w:hAnsi="Times New Roman" w:cs="Times New Roman"/>
          <w:sz w:val="24"/>
          <w:szCs w:val="24"/>
        </w:rPr>
        <w:t xml:space="preserve">Медик В.А., Юрьев В.К. Общественное здоровье и здравоохранение </w:t>
      </w:r>
      <w:r w:rsidRPr="00B53F58">
        <w:rPr>
          <w:rFonts w:ascii="Times New Roman" w:hAnsi="Times New Roman" w:cs="Times New Roman"/>
          <w:sz w:val="24"/>
          <w:szCs w:val="24"/>
          <w:lang w:eastAsia="ru-RU"/>
        </w:rPr>
        <w:t>[Текст]:</w:t>
      </w:r>
      <w:r w:rsidRPr="00B53F58">
        <w:rPr>
          <w:rFonts w:ascii="Times New Roman" w:hAnsi="Times New Roman" w:cs="Times New Roman"/>
          <w:sz w:val="24"/>
          <w:szCs w:val="24"/>
        </w:rPr>
        <w:t xml:space="preserve"> </w:t>
      </w:r>
      <w:r w:rsidRPr="00B53F5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53F58">
        <w:rPr>
          <w:rFonts w:ascii="Times New Roman" w:hAnsi="Times New Roman" w:cs="Times New Roman"/>
          <w:sz w:val="24"/>
          <w:szCs w:val="24"/>
        </w:rPr>
        <w:t xml:space="preserve">учебник / Медик В.А., Юрьев В.К. -  </w:t>
      </w:r>
      <w:proofErr w:type="spellStart"/>
      <w:r w:rsidRPr="00B53F58">
        <w:rPr>
          <w:rFonts w:ascii="Times New Roman" w:hAnsi="Times New Roman" w:cs="Times New Roman"/>
          <w:sz w:val="24"/>
          <w:szCs w:val="24"/>
        </w:rPr>
        <w:t>ГЕОТАР-Медиа</w:t>
      </w:r>
      <w:proofErr w:type="spellEnd"/>
      <w:r w:rsidRPr="00B53F58">
        <w:rPr>
          <w:rFonts w:ascii="Times New Roman" w:hAnsi="Times New Roman" w:cs="Times New Roman"/>
          <w:sz w:val="24"/>
          <w:szCs w:val="24"/>
        </w:rPr>
        <w:t xml:space="preserve">, 2015. – 288 </w:t>
      </w:r>
      <w:proofErr w:type="gramStart"/>
      <w:r w:rsidRPr="00B53F5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B53F58">
        <w:rPr>
          <w:rFonts w:ascii="Times New Roman" w:hAnsi="Times New Roman" w:cs="Times New Roman"/>
          <w:sz w:val="24"/>
          <w:szCs w:val="24"/>
        </w:rPr>
        <w:t>.</w:t>
      </w:r>
    </w:p>
    <w:p w:rsidR="00B53F58" w:rsidRPr="00B53F58" w:rsidRDefault="00B53F58" w:rsidP="00B53F58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53F58">
        <w:rPr>
          <w:rFonts w:ascii="Times New Roman" w:hAnsi="Times New Roman" w:cs="Times New Roman"/>
          <w:sz w:val="24"/>
          <w:szCs w:val="24"/>
        </w:rPr>
        <w:t xml:space="preserve">Основы маркетинга </w:t>
      </w:r>
      <w:r w:rsidRPr="00B53F58">
        <w:rPr>
          <w:rFonts w:ascii="Times New Roman" w:hAnsi="Times New Roman" w:cs="Times New Roman"/>
          <w:sz w:val="24"/>
          <w:szCs w:val="24"/>
          <w:lang w:eastAsia="ru-RU"/>
        </w:rPr>
        <w:t>[Текст]:</w:t>
      </w:r>
      <w:r w:rsidRPr="00B53F58">
        <w:rPr>
          <w:rFonts w:ascii="Times New Roman" w:hAnsi="Times New Roman" w:cs="Times New Roman"/>
          <w:sz w:val="24"/>
          <w:szCs w:val="24"/>
        </w:rPr>
        <w:t xml:space="preserve"> </w:t>
      </w:r>
      <w:r w:rsidRPr="00B53F58">
        <w:rPr>
          <w:rFonts w:ascii="Times New Roman" w:hAnsi="Times New Roman" w:cs="Times New Roman"/>
          <w:sz w:val="24"/>
          <w:szCs w:val="24"/>
          <w:lang w:eastAsia="ru-RU"/>
        </w:rPr>
        <w:t xml:space="preserve"> у</w:t>
      </w:r>
      <w:r w:rsidRPr="00B53F58">
        <w:rPr>
          <w:rFonts w:ascii="Times New Roman" w:hAnsi="Times New Roman" w:cs="Times New Roman"/>
          <w:sz w:val="24"/>
          <w:szCs w:val="24"/>
        </w:rPr>
        <w:t xml:space="preserve">чебник / </w:t>
      </w:r>
      <w:proofErr w:type="spellStart"/>
      <w:r w:rsidRPr="00B53F58">
        <w:rPr>
          <w:rFonts w:ascii="Times New Roman" w:hAnsi="Times New Roman" w:cs="Times New Roman"/>
          <w:sz w:val="24"/>
          <w:szCs w:val="24"/>
        </w:rPr>
        <w:t>Липсиц</w:t>
      </w:r>
      <w:proofErr w:type="spellEnd"/>
      <w:r w:rsidRPr="00B53F58">
        <w:rPr>
          <w:rFonts w:ascii="Times New Roman" w:hAnsi="Times New Roman" w:cs="Times New Roman"/>
          <w:sz w:val="24"/>
          <w:szCs w:val="24"/>
        </w:rPr>
        <w:t xml:space="preserve"> И.В., М.Н. Дымшиц. -  </w:t>
      </w:r>
      <w:proofErr w:type="spellStart"/>
      <w:r w:rsidRPr="00B53F58">
        <w:rPr>
          <w:rFonts w:ascii="Times New Roman" w:hAnsi="Times New Roman" w:cs="Times New Roman"/>
          <w:sz w:val="24"/>
          <w:szCs w:val="24"/>
        </w:rPr>
        <w:t>ГЕОТАР-Медиа</w:t>
      </w:r>
      <w:proofErr w:type="spellEnd"/>
      <w:r w:rsidRPr="00B53F58">
        <w:rPr>
          <w:rFonts w:ascii="Times New Roman" w:hAnsi="Times New Roman" w:cs="Times New Roman"/>
          <w:sz w:val="24"/>
          <w:szCs w:val="24"/>
        </w:rPr>
        <w:t>, 2014. -  208 с.</w:t>
      </w:r>
    </w:p>
    <w:p w:rsidR="00B53F58" w:rsidRPr="00B53F58" w:rsidRDefault="00B53F58" w:rsidP="00B53F58">
      <w:pPr>
        <w:pStyle w:val="a3"/>
        <w:numPr>
          <w:ilvl w:val="0"/>
          <w:numId w:val="4"/>
        </w:numPr>
        <w:shd w:val="clear" w:color="auto" w:fill="F7F7F7"/>
        <w:suppressAutoHyphens w:val="0"/>
        <w:spacing w:after="0" w:line="240" w:lineRule="auto"/>
        <w:jc w:val="both"/>
        <w:rPr>
          <w:rStyle w:val="a5"/>
          <w:color w:val="auto"/>
          <w:sz w:val="24"/>
          <w:szCs w:val="24"/>
          <w:u w:val="none"/>
          <w:lang w:eastAsia="ru-RU"/>
        </w:rPr>
      </w:pPr>
      <w:r w:rsidRPr="00B53F58">
        <w:rPr>
          <w:rFonts w:ascii="Times New Roman" w:hAnsi="Times New Roman" w:cs="Times New Roman"/>
          <w:sz w:val="24"/>
          <w:szCs w:val="24"/>
        </w:rPr>
        <w:t xml:space="preserve">Основы экономики [Электронный ресурс]: учебник / </w:t>
      </w:r>
      <w:proofErr w:type="spellStart"/>
      <w:r w:rsidRPr="00B53F58">
        <w:rPr>
          <w:rFonts w:ascii="Times New Roman" w:hAnsi="Times New Roman" w:cs="Times New Roman"/>
          <w:sz w:val="24"/>
          <w:szCs w:val="24"/>
        </w:rPr>
        <w:t>Липсиц</w:t>
      </w:r>
      <w:proofErr w:type="spellEnd"/>
      <w:r w:rsidRPr="00B53F58">
        <w:rPr>
          <w:rFonts w:ascii="Times New Roman" w:hAnsi="Times New Roman" w:cs="Times New Roman"/>
          <w:sz w:val="24"/>
          <w:szCs w:val="24"/>
        </w:rPr>
        <w:t xml:space="preserve"> И.В. – М</w:t>
      </w:r>
      <w:proofErr w:type="gramStart"/>
      <w:r w:rsidRPr="00B53F5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53F58">
        <w:rPr>
          <w:rFonts w:ascii="LatoWeb" w:hAnsi="LatoWeb"/>
          <w:sz w:val="24"/>
          <w:szCs w:val="24"/>
          <w:lang w:eastAsia="ru-RU"/>
        </w:rPr>
        <w:t xml:space="preserve"> </w:t>
      </w:r>
      <w:proofErr w:type="spellStart"/>
      <w:r w:rsidRPr="00B53F58">
        <w:rPr>
          <w:rFonts w:ascii="Times New Roman" w:hAnsi="Times New Roman" w:cs="Times New Roman"/>
          <w:sz w:val="24"/>
          <w:szCs w:val="24"/>
          <w:lang w:eastAsia="ru-RU"/>
        </w:rPr>
        <w:t>ГЭОТАР-Медиа</w:t>
      </w:r>
      <w:proofErr w:type="spellEnd"/>
      <w:r w:rsidRPr="00B53F58">
        <w:rPr>
          <w:rFonts w:ascii="Times New Roman" w:hAnsi="Times New Roman" w:cs="Times New Roman"/>
          <w:sz w:val="24"/>
          <w:szCs w:val="24"/>
          <w:lang w:eastAsia="ru-RU"/>
        </w:rPr>
        <w:t xml:space="preserve">, 2015. Режим доступа: </w:t>
      </w:r>
      <w:hyperlink r:id="rId5" w:history="1">
        <w:r w:rsidRPr="00B53F58">
          <w:rPr>
            <w:rStyle w:val="a5"/>
            <w:rFonts w:ascii="Times New Roman" w:hAnsi="Times New Roman" w:cs="Times New Roman"/>
            <w:sz w:val="24"/>
            <w:szCs w:val="24"/>
            <w:lang w:eastAsia="ru-RU"/>
          </w:rPr>
          <w:t>http://www.medcollegelib.ru/book/ISBN9785970424124.html</w:t>
        </w:r>
      </w:hyperlink>
    </w:p>
    <w:p w:rsidR="00B53F58" w:rsidRPr="00B53F58" w:rsidRDefault="00B53F58" w:rsidP="00B53F58">
      <w:pPr>
        <w:pStyle w:val="a3"/>
        <w:numPr>
          <w:ilvl w:val="0"/>
          <w:numId w:val="4"/>
        </w:numPr>
        <w:shd w:val="clear" w:color="auto" w:fill="F7F7F7"/>
        <w:suppressAutoHyphens w:val="0"/>
        <w:spacing w:after="0" w:line="240" w:lineRule="auto"/>
        <w:jc w:val="both"/>
        <w:rPr>
          <w:sz w:val="24"/>
          <w:szCs w:val="24"/>
        </w:rPr>
      </w:pPr>
      <w:r w:rsidRPr="00B53F58">
        <w:rPr>
          <w:rStyle w:val="a5"/>
          <w:rFonts w:ascii="Times New Roman" w:hAnsi="Times New Roman" w:cs="Times New Roman"/>
          <w:sz w:val="24"/>
          <w:szCs w:val="24"/>
          <w:lang w:eastAsia="ru-RU"/>
        </w:rPr>
        <w:t xml:space="preserve">Основы права </w:t>
      </w:r>
      <w:r w:rsidRPr="00B53F58">
        <w:rPr>
          <w:rFonts w:ascii="Times New Roman" w:hAnsi="Times New Roman" w:cs="Times New Roman"/>
          <w:sz w:val="24"/>
          <w:szCs w:val="24"/>
        </w:rPr>
        <w:t xml:space="preserve">[Электронный ресурс]: учебник / </w:t>
      </w:r>
      <w:r w:rsidRPr="00B53F58">
        <w:rPr>
          <w:rStyle w:val="a5"/>
          <w:rFonts w:ascii="Times New Roman" w:hAnsi="Times New Roman" w:cs="Times New Roman"/>
          <w:sz w:val="24"/>
          <w:szCs w:val="24"/>
          <w:lang w:eastAsia="ru-RU"/>
        </w:rPr>
        <w:t xml:space="preserve">Сергеев Ю.Д. - </w:t>
      </w:r>
      <w:r w:rsidRPr="00B53F58">
        <w:rPr>
          <w:rFonts w:ascii="Times New Roman" w:hAnsi="Times New Roman" w:cs="Times New Roman"/>
          <w:sz w:val="24"/>
          <w:szCs w:val="24"/>
        </w:rPr>
        <w:t>М</w:t>
      </w:r>
      <w:proofErr w:type="gramStart"/>
      <w:r w:rsidRPr="00B53F5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53F58">
        <w:rPr>
          <w:rFonts w:ascii="LatoWeb" w:hAnsi="LatoWeb"/>
          <w:sz w:val="24"/>
          <w:szCs w:val="24"/>
          <w:lang w:eastAsia="ru-RU"/>
        </w:rPr>
        <w:t xml:space="preserve"> </w:t>
      </w:r>
      <w:proofErr w:type="spellStart"/>
      <w:r w:rsidRPr="00B53F58">
        <w:rPr>
          <w:rFonts w:ascii="Times New Roman" w:hAnsi="Times New Roman" w:cs="Times New Roman"/>
          <w:sz w:val="24"/>
          <w:szCs w:val="24"/>
          <w:lang w:eastAsia="ru-RU"/>
        </w:rPr>
        <w:t>ГЭОТАР-Медиа</w:t>
      </w:r>
      <w:proofErr w:type="spellEnd"/>
      <w:r w:rsidRPr="00B53F58">
        <w:rPr>
          <w:rFonts w:ascii="Times New Roman" w:hAnsi="Times New Roman" w:cs="Times New Roman"/>
          <w:sz w:val="24"/>
          <w:szCs w:val="24"/>
          <w:lang w:eastAsia="ru-RU"/>
        </w:rPr>
        <w:t>, 2018. -224 с.</w:t>
      </w:r>
    </w:p>
    <w:p w:rsidR="00B53F58" w:rsidRPr="00B53F58" w:rsidRDefault="00B53F58" w:rsidP="00B53F58">
      <w:pPr>
        <w:pStyle w:val="a3"/>
        <w:numPr>
          <w:ilvl w:val="0"/>
          <w:numId w:val="4"/>
        </w:numPr>
        <w:shd w:val="clear" w:color="auto" w:fill="F7F7F7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53F58">
        <w:rPr>
          <w:rFonts w:ascii="Open Sans" w:hAnsi="Open Sans"/>
          <w:bCs/>
          <w:color w:val="000000"/>
          <w:sz w:val="24"/>
          <w:szCs w:val="24"/>
        </w:rPr>
        <w:t xml:space="preserve">Здоровый человек и его окружение </w:t>
      </w:r>
      <w:r w:rsidRPr="00B53F58">
        <w:rPr>
          <w:rFonts w:ascii="Times New Roman" w:hAnsi="Times New Roman" w:cs="Times New Roman"/>
          <w:sz w:val="24"/>
          <w:szCs w:val="24"/>
        </w:rPr>
        <w:t xml:space="preserve">[Электронный ресурс]: учебник / Кучма В.Р., </w:t>
      </w:r>
      <w:proofErr w:type="spellStart"/>
      <w:r w:rsidRPr="00B53F58">
        <w:rPr>
          <w:rFonts w:ascii="Times New Roman" w:hAnsi="Times New Roman" w:cs="Times New Roman"/>
          <w:sz w:val="24"/>
          <w:szCs w:val="24"/>
        </w:rPr>
        <w:t>Сивочалова</w:t>
      </w:r>
      <w:proofErr w:type="spellEnd"/>
      <w:r w:rsidRPr="00B53F58">
        <w:rPr>
          <w:rFonts w:ascii="Times New Roman" w:hAnsi="Times New Roman" w:cs="Times New Roman"/>
          <w:sz w:val="24"/>
          <w:szCs w:val="24"/>
        </w:rPr>
        <w:t xml:space="preserve"> О.В.</w:t>
      </w:r>
      <w:r w:rsidRPr="00B53F58">
        <w:rPr>
          <w:rStyle w:val="a5"/>
          <w:rFonts w:ascii="Times New Roman" w:hAnsi="Times New Roman" w:cs="Times New Roman"/>
          <w:sz w:val="24"/>
          <w:szCs w:val="24"/>
          <w:lang w:eastAsia="ru-RU"/>
        </w:rPr>
        <w:t xml:space="preserve"> - </w:t>
      </w:r>
      <w:r w:rsidRPr="00B53F58">
        <w:rPr>
          <w:rFonts w:ascii="Times New Roman" w:hAnsi="Times New Roman" w:cs="Times New Roman"/>
          <w:sz w:val="24"/>
          <w:szCs w:val="24"/>
        </w:rPr>
        <w:t>М</w:t>
      </w:r>
      <w:proofErr w:type="gramStart"/>
      <w:r w:rsidRPr="00B53F5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53F58">
        <w:rPr>
          <w:rFonts w:ascii="LatoWeb" w:hAnsi="LatoWeb"/>
          <w:sz w:val="24"/>
          <w:szCs w:val="24"/>
          <w:lang w:eastAsia="ru-RU"/>
        </w:rPr>
        <w:t xml:space="preserve"> </w:t>
      </w:r>
      <w:proofErr w:type="spellStart"/>
      <w:r w:rsidRPr="00B53F58">
        <w:rPr>
          <w:rFonts w:ascii="Times New Roman" w:hAnsi="Times New Roman" w:cs="Times New Roman"/>
          <w:sz w:val="24"/>
          <w:szCs w:val="24"/>
          <w:lang w:eastAsia="ru-RU"/>
        </w:rPr>
        <w:t>ГЭОТАР-Медиа</w:t>
      </w:r>
      <w:proofErr w:type="spellEnd"/>
      <w:r w:rsidRPr="00B53F58">
        <w:rPr>
          <w:rFonts w:ascii="Times New Roman" w:hAnsi="Times New Roman" w:cs="Times New Roman"/>
          <w:sz w:val="24"/>
          <w:szCs w:val="24"/>
          <w:lang w:eastAsia="ru-RU"/>
        </w:rPr>
        <w:t>, 2018. -544 с.</w:t>
      </w:r>
    </w:p>
    <w:p w:rsidR="009570B3" w:rsidRDefault="009570B3" w:rsidP="009570B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95D05" w:rsidRPr="00195D05" w:rsidRDefault="00195D05" w:rsidP="009570B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9570B3">
        <w:rPr>
          <w:rFonts w:ascii="Times New Roman" w:hAnsi="Times New Roman"/>
          <w:sz w:val="24"/>
          <w:szCs w:val="24"/>
        </w:rPr>
        <w:t xml:space="preserve">         </w:t>
      </w:r>
      <w:r w:rsidRPr="00195D05">
        <w:rPr>
          <w:rFonts w:ascii="Times New Roman" w:hAnsi="Times New Roman"/>
          <w:b/>
          <w:sz w:val="24"/>
          <w:szCs w:val="24"/>
        </w:rPr>
        <w:t>Организация образовательного процесса</w:t>
      </w:r>
    </w:p>
    <w:p w:rsidR="00195D05" w:rsidRPr="00195D05" w:rsidRDefault="009570B3" w:rsidP="009570B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195D05" w:rsidRPr="00195D05">
        <w:rPr>
          <w:rFonts w:ascii="Times New Roman" w:hAnsi="Times New Roman"/>
          <w:sz w:val="24"/>
          <w:szCs w:val="24"/>
        </w:rPr>
        <w:t xml:space="preserve">Занятия проводятся в учебных кабинетах ОУ, компьютерных классах, в кабинетах на базе </w:t>
      </w:r>
      <w:proofErr w:type="spellStart"/>
      <w:r w:rsidR="00195D05" w:rsidRPr="00195D05">
        <w:rPr>
          <w:rFonts w:ascii="Times New Roman" w:hAnsi="Times New Roman"/>
          <w:sz w:val="24"/>
          <w:szCs w:val="24"/>
        </w:rPr>
        <w:t>ФАПа</w:t>
      </w:r>
      <w:proofErr w:type="spellEnd"/>
      <w:r w:rsidR="00195D05" w:rsidRPr="00195D05">
        <w:rPr>
          <w:rFonts w:ascii="Times New Roman" w:hAnsi="Times New Roman"/>
          <w:sz w:val="24"/>
          <w:szCs w:val="24"/>
        </w:rPr>
        <w:t>, здравпункта промышленных  предприятий, детских дошкольных учреждениях, центров общей врачебной (семейной) практики</w:t>
      </w:r>
    </w:p>
    <w:p w:rsidR="00195D05" w:rsidRPr="00195D05" w:rsidRDefault="00195D05" w:rsidP="009570B3">
      <w:pPr>
        <w:spacing w:line="240" w:lineRule="auto"/>
        <w:rPr>
          <w:rFonts w:ascii="Times New Roman" w:hAnsi="Times New Roman"/>
          <w:sz w:val="24"/>
          <w:szCs w:val="24"/>
        </w:rPr>
      </w:pPr>
      <w:r w:rsidRPr="00195D05">
        <w:rPr>
          <w:rFonts w:ascii="Times New Roman" w:hAnsi="Times New Roman"/>
          <w:sz w:val="24"/>
          <w:szCs w:val="24"/>
        </w:rPr>
        <w:t>Обязательным условием допуска к производственной практике (по профилю специальности) в рамках профессионального модуля «Информационно-аналитическая деятельность» является освоение  обучающимися дисциплин математического и общего естественно научного цикла, общепрофессиональных дисциплин, профессиональных модулей 1,2,3,4,5,7.</w:t>
      </w:r>
    </w:p>
    <w:p w:rsidR="00195D05" w:rsidRDefault="00195D05" w:rsidP="00195D05">
      <w:pPr>
        <w:spacing w:line="240" w:lineRule="auto"/>
        <w:ind w:left="360"/>
        <w:rPr>
          <w:rFonts w:ascii="Times New Roman" w:hAnsi="Times New Roman"/>
          <w:sz w:val="24"/>
          <w:szCs w:val="24"/>
        </w:rPr>
      </w:pPr>
      <w:r w:rsidRPr="00195D05">
        <w:rPr>
          <w:rFonts w:ascii="Times New Roman" w:hAnsi="Times New Roman"/>
          <w:sz w:val="24"/>
          <w:szCs w:val="24"/>
        </w:rPr>
        <w:t xml:space="preserve">Промежуточная аттестация  по ПМ.6 предусмотрена в форме квалификационного экзамена.  </w:t>
      </w:r>
    </w:p>
    <w:p w:rsidR="009570B3" w:rsidRDefault="009570B3" w:rsidP="009570B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 w:rsidR="00195D05">
        <w:rPr>
          <w:rFonts w:ascii="Times New Roman" w:hAnsi="Times New Roman"/>
          <w:b/>
          <w:sz w:val="24"/>
          <w:szCs w:val="24"/>
        </w:rPr>
        <w:t xml:space="preserve">Кадровое обеспечение образовательного процесса. </w:t>
      </w:r>
    </w:p>
    <w:p w:rsidR="00195D05" w:rsidRPr="00195D05" w:rsidRDefault="00195D05" w:rsidP="009570B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195D05">
        <w:rPr>
          <w:rFonts w:ascii="Times New Roman" w:hAnsi="Times New Roman"/>
          <w:sz w:val="24"/>
          <w:szCs w:val="24"/>
        </w:rPr>
        <w:t xml:space="preserve">       </w:t>
      </w:r>
      <w:r w:rsidRPr="00195D05">
        <w:rPr>
          <w:rFonts w:ascii="Times New Roman" w:hAnsi="Times New Roman"/>
          <w:bCs/>
          <w:sz w:val="24"/>
          <w:szCs w:val="24"/>
        </w:rPr>
        <w:t xml:space="preserve">Реализацию программы обеспечивают преподаватели высшей и первой квалификационной категории.  </w:t>
      </w:r>
    </w:p>
    <w:p w:rsidR="00195D05" w:rsidRDefault="009570B3" w:rsidP="009570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195D05">
        <w:rPr>
          <w:rFonts w:ascii="Times New Roman" w:hAnsi="Times New Roman"/>
          <w:sz w:val="24"/>
          <w:szCs w:val="24"/>
        </w:rPr>
        <w:t>Наличие высшего профессионального образования: медицинского, юридического, управленческого, экономического, в области информационных технологий.  Опыт деятельности в организациях соответствующей профессиональной сферы является обязательным</w:t>
      </w:r>
    </w:p>
    <w:p w:rsidR="00195D05" w:rsidRDefault="00195D05" w:rsidP="00195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6C40">
        <w:rPr>
          <w:rFonts w:ascii="Times New Roman" w:hAnsi="Times New Roman"/>
          <w:b/>
          <w:bCs/>
          <w:sz w:val="24"/>
          <w:szCs w:val="24"/>
        </w:rPr>
        <w:lastRenderedPageBreak/>
        <w:t>Реализацию практики обеспечивают</w:t>
      </w:r>
      <w:r w:rsidRPr="00EE6C40">
        <w:rPr>
          <w:rFonts w:ascii="Times New Roman" w:hAnsi="Times New Roman"/>
          <w:bCs/>
          <w:sz w:val="24"/>
          <w:szCs w:val="24"/>
        </w:rPr>
        <w:t xml:space="preserve"> дипломированные специалисты-преподаватели</w:t>
      </w:r>
      <w:r>
        <w:rPr>
          <w:rFonts w:ascii="Times New Roman" w:hAnsi="Times New Roman"/>
          <w:bCs/>
          <w:sz w:val="24"/>
          <w:szCs w:val="24"/>
        </w:rPr>
        <w:t>,</w:t>
      </w:r>
      <w:r w:rsidRPr="00EE6C40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ф</w:t>
      </w:r>
      <w:r w:rsidRPr="00EE6C40">
        <w:rPr>
          <w:rFonts w:ascii="Times New Roman" w:hAnsi="Times New Roman"/>
          <w:bCs/>
          <w:sz w:val="24"/>
          <w:szCs w:val="24"/>
        </w:rPr>
        <w:t>ельдшера</w:t>
      </w:r>
      <w:r>
        <w:rPr>
          <w:rFonts w:ascii="Times New Roman" w:hAnsi="Times New Roman"/>
          <w:sz w:val="24"/>
          <w:szCs w:val="24"/>
        </w:rPr>
        <w:t xml:space="preserve"> высшей квалификационной категории с опытом деятельности   в организациях соответствующей профессиональной сферы.</w:t>
      </w:r>
    </w:p>
    <w:p w:rsidR="00195D05" w:rsidRDefault="00195D05" w:rsidP="00195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95D05" w:rsidRDefault="00195D05" w:rsidP="00195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Контроль и оценка результатов освоения.</w:t>
      </w:r>
    </w:p>
    <w:p w:rsidR="00195D05" w:rsidRPr="00195D05" w:rsidRDefault="00195D05" w:rsidP="00195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Контроль и оценка результатов освоения профессионального модуля осуществляется преподавателем в процессе проведения практических занятий, тестирования, а также выполнения </w:t>
      </w:r>
      <w:proofErr w:type="gramStart"/>
      <w:r>
        <w:rPr>
          <w:rFonts w:ascii="Times New Roman" w:hAnsi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/>
          <w:sz w:val="24"/>
          <w:szCs w:val="24"/>
        </w:rPr>
        <w:t xml:space="preserve"> индивидуальных заданий, проектов, исследований. Изучение дисциплины завершается квалификационным экзаменом.</w:t>
      </w:r>
      <w:bookmarkStart w:id="0" w:name="_GoBack"/>
      <w:bookmarkEnd w:id="0"/>
    </w:p>
    <w:p w:rsidR="00195D05" w:rsidRDefault="00195D05" w:rsidP="00195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195D05" w:rsidRDefault="00195D05" w:rsidP="00195D05">
      <w:pPr>
        <w:spacing w:line="240" w:lineRule="auto"/>
        <w:ind w:left="360"/>
        <w:rPr>
          <w:rFonts w:ascii="Times New Roman" w:hAnsi="Times New Roman"/>
          <w:sz w:val="24"/>
          <w:szCs w:val="24"/>
        </w:rPr>
      </w:pPr>
    </w:p>
    <w:p w:rsidR="00195D05" w:rsidRDefault="00195D05" w:rsidP="00195D05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093BC0" w:rsidRDefault="00093BC0" w:rsidP="00093BC0">
      <w:pPr>
        <w:spacing w:line="240" w:lineRule="auto"/>
        <w:rPr>
          <w:rFonts w:ascii="Times New Roman" w:hAnsi="Times New Roman"/>
          <w:sz w:val="24"/>
          <w:szCs w:val="24"/>
        </w:rPr>
      </w:pPr>
    </w:p>
    <w:sectPr w:rsidR="00093BC0" w:rsidSect="001C17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atoWeb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3"/>
    <w:lvl w:ilvl="0">
      <w:start w:val="4"/>
      <w:numFmt w:val="decimal"/>
      <w:lvlText w:val="%1."/>
      <w:lvlJc w:val="left"/>
      <w:pPr>
        <w:tabs>
          <w:tab w:val="num" w:pos="-720"/>
        </w:tabs>
        <w:ind w:left="360" w:hanging="360"/>
      </w:pPr>
    </w:lvl>
  </w:abstractNum>
  <w:abstractNum w:abstractNumId="1">
    <w:nsid w:val="00000006"/>
    <w:multiLevelType w:val="singleLevel"/>
    <w:tmpl w:val="00000006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7"/>
    <w:multiLevelType w:val="singleLevel"/>
    <w:tmpl w:val="00000007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3">
    <w:nsid w:val="376C7660"/>
    <w:multiLevelType w:val="hybridMultilevel"/>
    <w:tmpl w:val="69208710"/>
    <w:lvl w:ilvl="0" w:tplc="90D6D3A8">
      <w:start w:val="1"/>
      <w:numFmt w:val="decimal"/>
      <w:lvlText w:val="%1."/>
      <w:lvlJc w:val="left"/>
      <w:pPr>
        <w:ind w:left="720" w:hanging="360"/>
      </w:pPr>
      <w:rPr>
        <w:color w:val="333333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4C13115"/>
    <w:multiLevelType w:val="hybridMultilevel"/>
    <w:tmpl w:val="8DB84C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6D32"/>
    <w:rsid w:val="00093BC0"/>
    <w:rsid w:val="001573ED"/>
    <w:rsid w:val="00170992"/>
    <w:rsid w:val="00195D05"/>
    <w:rsid w:val="001C1723"/>
    <w:rsid w:val="001E6C3C"/>
    <w:rsid w:val="00234E49"/>
    <w:rsid w:val="002C58E6"/>
    <w:rsid w:val="002C6DA2"/>
    <w:rsid w:val="00320396"/>
    <w:rsid w:val="003240C5"/>
    <w:rsid w:val="00331B4A"/>
    <w:rsid w:val="00345C64"/>
    <w:rsid w:val="00655C64"/>
    <w:rsid w:val="006C1DC5"/>
    <w:rsid w:val="006D2E9B"/>
    <w:rsid w:val="00734A2A"/>
    <w:rsid w:val="00774DDD"/>
    <w:rsid w:val="00782306"/>
    <w:rsid w:val="00931FEE"/>
    <w:rsid w:val="009570B3"/>
    <w:rsid w:val="009900C6"/>
    <w:rsid w:val="009B7A06"/>
    <w:rsid w:val="00AD1963"/>
    <w:rsid w:val="00AE7CEB"/>
    <w:rsid w:val="00B53F58"/>
    <w:rsid w:val="00BF38CE"/>
    <w:rsid w:val="00CE5F07"/>
    <w:rsid w:val="00DB38B2"/>
    <w:rsid w:val="00DE7736"/>
    <w:rsid w:val="00E76D32"/>
    <w:rsid w:val="00F22653"/>
    <w:rsid w:val="00FA7B58"/>
    <w:rsid w:val="00FE0A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D32"/>
    <w:pPr>
      <w:suppressAutoHyphens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E76D32"/>
    <w:pPr>
      <w:ind w:left="720"/>
      <w:contextualSpacing/>
    </w:pPr>
  </w:style>
  <w:style w:type="table" w:styleId="a4">
    <w:name w:val="Table Grid"/>
    <w:basedOn w:val="a1"/>
    <w:uiPriority w:val="59"/>
    <w:rsid w:val="00E76D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a"/>
    <w:rsid w:val="001E6C3C"/>
    <w:pPr>
      <w:suppressAutoHyphens w:val="0"/>
      <w:spacing w:before="100"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B53F5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D32"/>
    <w:pPr>
      <w:suppressAutoHyphens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6D32"/>
    <w:pPr>
      <w:ind w:left="720"/>
      <w:contextualSpacing/>
    </w:pPr>
  </w:style>
  <w:style w:type="table" w:styleId="a4">
    <w:name w:val="Table Grid"/>
    <w:basedOn w:val="a1"/>
    <w:uiPriority w:val="59"/>
    <w:rsid w:val="00E76D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medcollegelib.ru/book/ISBN9785970424124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1401</Words>
  <Characters>7988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ОБОУ СПО КБМК</cp:lastModifiedBy>
  <cp:revision>12</cp:revision>
  <cp:lastPrinted>2015-01-23T15:38:00Z</cp:lastPrinted>
  <dcterms:created xsi:type="dcterms:W3CDTF">2015-01-23T15:40:00Z</dcterms:created>
  <dcterms:modified xsi:type="dcterms:W3CDTF">2019-06-06T06:29:00Z</dcterms:modified>
</cp:coreProperties>
</file>